
<file path=[Content_Types].xml><?xml version="1.0" encoding="utf-8"?>
<Types xmlns="http://schemas.openxmlformats.org/package/2006/content-types">
  <Default Extension="wmf" ContentType="image/x-wmf"/>
  <Default Extension="xls" ContentType="application/vnd.ms-exce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734C64" w:rsidR="004F6FED" w:rsidP="004F6FED" w:rsidRDefault="004F6FED" w14:paraId="587B065E" w14:textId="02ADC5A9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name="_Toc493071495" w:id="0"/>
      <w:r w:rsidRPr="00734C64">
        <w:rPr>
          <w:rFonts w:ascii="Times New Roman" w:hAnsi="Times New Roman"/>
          <w:b/>
          <w:bCs/>
          <w:sz w:val="28"/>
          <w:szCs w:val="28"/>
        </w:rPr>
        <w:t>FORMULARIO 2g</w:t>
      </w:r>
    </w:p>
    <w:p w:rsidRPr="00734C64" w:rsidR="004F6FED" w:rsidP="004F6FED" w:rsidRDefault="004F6FED" w14:paraId="02B027CF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734C64" w:rsidR="004F6FED" w:rsidP="004F6FED" w:rsidRDefault="004F6FED" w14:paraId="7F4CBA74" w14:textId="79EEA0BF">
      <w:pPr>
        <w:spacing w:line="276" w:lineRule="auto"/>
        <w:jc w:val="center"/>
        <w:rPr>
          <w:rFonts w:ascii="Times New Roman" w:hAnsi="Times New Roman"/>
          <w:b w:val="1"/>
          <w:bCs w:val="1"/>
          <w:sz w:val="28"/>
          <w:szCs w:val="28"/>
        </w:rPr>
      </w:pPr>
      <w:r w:rsidRPr="1FE67D74" w:rsidR="004F6FED">
        <w:rPr>
          <w:rFonts w:ascii="Times New Roman" w:hAnsi="Times New Roman"/>
          <w:b w:val="1"/>
          <w:bCs w:val="1"/>
          <w:sz w:val="28"/>
          <w:szCs w:val="28"/>
        </w:rPr>
        <w:t>FICHA DE RECAUDOS Y ROTULO DE LAS LAMINAS PARA EL PROYECTO DE LA OFERTA Y DEL PROYECTO EJECUTIVO</w:t>
      </w:r>
    </w:p>
    <w:p w:rsidRPr="00734C64" w:rsidR="004F6FED" w:rsidP="004F6FED" w:rsidRDefault="004F6FED" w14:paraId="370B1133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734C64" w:rsidR="004F6FED" w:rsidP="004F6FED" w:rsidRDefault="004F6FED" w14:paraId="3E9F9B1B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4F6FED" w:rsidP="004F6FED" w:rsidRDefault="004F6FED" w14:paraId="0C0E42E3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4F6FED" w:rsidP="004F6FED" w:rsidRDefault="004F6FED" w14:paraId="1A28BD68" w14:textId="1892B2E8">
      <w:pPr>
        <w:pStyle w:val="Prrafodelista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4CB3143A" w:rsidR="004F6FED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LLAMADO PÚBLICO A OFERTAS </w:t>
      </w:r>
      <w:r w:rsidRPr="4CB3143A" w:rsidR="004F6FED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4CB3143A" w:rsidR="120AB473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04</w:t>
      </w:r>
      <w:r w:rsidRPr="4CB3143A" w:rsidR="004F6FED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/202</w:t>
      </w:r>
      <w:r w:rsidR="00275E82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6</w:t>
      </w:r>
      <w:bookmarkStart w:name="_GoBack" w:id="1"/>
      <w:bookmarkEnd w:id="1"/>
    </w:p>
    <w:p w:rsidRPr="004F6FED" w:rsidR="004F6FED" w:rsidP="002A7BF1" w:rsidRDefault="004F6FED" w14:paraId="445E0453" w14:textId="77777777">
      <w:pPr>
        <w:spacing w:line="276" w:lineRule="auto"/>
        <w:jc w:val="center"/>
        <w:rPr>
          <w:b/>
          <w:sz w:val="24"/>
          <w:szCs w:val="24"/>
          <w:lang w:val="pt-BR"/>
        </w:rPr>
      </w:pPr>
    </w:p>
    <w:p w:rsidRPr="004F6FED" w:rsidR="004F6FED" w:rsidP="002A7BF1" w:rsidRDefault="004F6FED" w14:paraId="44430A5F" w14:textId="77777777">
      <w:pPr>
        <w:spacing w:line="276" w:lineRule="auto"/>
        <w:jc w:val="center"/>
        <w:rPr>
          <w:b/>
          <w:sz w:val="24"/>
          <w:szCs w:val="24"/>
          <w:lang w:val="pt-PT"/>
        </w:rPr>
      </w:pPr>
    </w:p>
    <w:tbl>
      <w:tblPr>
        <w:tblStyle w:val="Tablaconcuadrcula"/>
        <w:tblW w:w="0" w:type="auto"/>
        <w:tblBorders>
          <w:insideV w:val="single" w:color="000000" w:themeColor="text1" w:sz="18"/>
        </w:tblBorders>
        <w:tblLook w:val="06A0" w:firstRow="1" w:lastRow="0" w:firstColumn="1" w:lastColumn="0" w:noHBand="1" w:noVBand="1"/>
      </w:tblPr>
      <w:tblGrid>
        <w:gridCol w:w="4455"/>
        <w:gridCol w:w="6030"/>
      </w:tblGrid>
      <w:tr w:rsidR="1FE67D74" w:rsidTr="1FE67D74" w14:paraId="4C7DDB8B">
        <w:trPr>
          <w:trHeight w:val="300"/>
        </w:trPr>
        <w:tc>
          <w:tcPr>
            <w:tcW w:w="4455" w:type="dxa"/>
            <w:tcMar/>
          </w:tcPr>
          <w:p w:rsidR="131D4A34" w:rsidP="1FE67D74" w:rsidRDefault="131D4A34" w14:paraId="570FDA98" w14:textId="17FFDF82">
            <w:pPr>
              <w:pStyle w:val="Normal"/>
            </w:pPr>
            <w:r w:rsidR="131D4A34">
              <w:rPr/>
              <w:t>EMPRESA</w:t>
            </w:r>
          </w:p>
        </w:tc>
        <w:tc>
          <w:tcPr>
            <w:tcW w:w="6030" w:type="dxa"/>
            <w:tcMar/>
          </w:tcPr>
          <w:p w:rsidR="131D4A34" w:rsidP="1FE67D74" w:rsidRDefault="131D4A34" w14:paraId="05D38F25" w14:textId="4686936B">
            <w:pPr>
              <w:pStyle w:val="Normal"/>
            </w:pPr>
            <w:r w:rsidR="131D4A34">
              <w:rPr/>
              <w:t>PADRÓN/ FRACCIÓN</w:t>
            </w:r>
          </w:p>
        </w:tc>
      </w:tr>
    </w:tbl>
    <w:p w:rsidRPr="004F6FED" w:rsidR="004F6FED" w:rsidP="1FE67D74" w:rsidRDefault="004F6FED" w14:paraId="047800EE" w14:textId="42CD8BB7">
      <w:pPr>
        <w:spacing w:line="276" w:lineRule="auto"/>
        <w:jc w:val="left"/>
        <w:rPr>
          <w:b w:val="0"/>
          <w:bCs w:val="0"/>
          <w:sz w:val="24"/>
          <w:szCs w:val="24"/>
          <w:lang w:val="pt-PT"/>
        </w:rPr>
      </w:pPr>
    </w:p>
    <w:tbl>
      <w:tblPr>
        <w:tblStyle w:val="Tablaconcuadrcula"/>
        <w:tblW w:w="0" w:type="auto"/>
        <w:tblBorders>
          <w:insideV w:val="single" w:color="000000" w:themeColor="text1" w:sz="18"/>
        </w:tblBorders>
        <w:tblLook w:val="06A0" w:firstRow="1" w:lastRow="0" w:firstColumn="1" w:lastColumn="0" w:noHBand="1" w:noVBand="1"/>
      </w:tblPr>
      <w:tblGrid>
        <w:gridCol w:w="4440"/>
        <w:gridCol w:w="6045"/>
      </w:tblGrid>
      <w:tr w:rsidR="1FE67D74" w:rsidTr="1FE67D74" w14:paraId="18D54625">
        <w:trPr>
          <w:trHeight w:val="300"/>
        </w:trPr>
        <w:tc>
          <w:tcPr>
            <w:tcW w:w="4440" w:type="dxa"/>
            <w:tcMar/>
          </w:tcPr>
          <w:p w:rsidR="131D4A34" w:rsidP="1FE67D74" w:rsidRDefault="131D4A34" w14:paraId="587FDFB0" w14:textId="658F9DC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31D4A34">
              <w:rPr>
                <w:b w:val="0"/>
                <w:bCs w:val="0"/>
                <w:sz w:val="24"/>
                <w:szCs w:val="24"/>
                <w:lang w:val="pt-PT"/>
              </w:rPr>
              <w:t>CANTIDAD DE VIVIENDAS</w:t>
            </w:r>
          </w:p>
        </w:tc>
        <w:tc>
          <w:tcPr>
            <w:tcW w:w="6045" w:type="dxa"/>
            <w:tcMar/>
          </w:tcPr>
          <w:p w:rsidR="131D4A34" w:rsidP="1FE67D74" w:rsidRDefault="131D4A34" w14:paraId="187F2909" w14:textId="6531962D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31D4A34">
              <w:rPr>
                <w:b w:val="0"/>
                <w:bCs w:val="0"/>
                <w:sz w:val="24"/>
                <w:szCs w:val="24"/>
                <w:lang w:val="pt-PT"/>
              </w:rPr>
              <w:t>MONTEVIDEO</w:t>
            </w:r>
          </w:p>
        </w:tc>
      </w:tr>
    </w:tbl>
    <w:p w:rsidRPr="00AC175E" w:rsidR="005D4C16" w:rsidP="1FE67D74" w:rsidRDefault="00275E82" w14:paraId="12C51DD0" w14:textId="373FC68F">
      <w:pPr>
        <w:spacing w:line="276" w:lineRule="auto"/>
        <w:jc w:val="center"/>
        <w:rPr>
          <w:b w:val="1"/>
          <w:bCs w:val="1"/>
          <w:sz w:val="24"/>
          <w:szCs w:val="24"/>
          <w:lang w:val="pt-PT"/>
        </w:rPr>
      </w:pPr>
    </w:p>
    <w:tbl>
      <w:tblPr>
        <w:tblStyle w:val="Tablaconcuadrcula"/>
        <w:tblW w:w="0" w:type="auto"/>
        <w:tblBorders>
          <w:insideV w:val="single" w:color="000000" w:themeColor="text1" w:sz="18"/>
        </w:tblBorders>
        <w:tblLook w:val="06A0" w:firstRow="1" w:lastRow="0" w:firstColumn="1" w:lastColumn="0" w:noHBand="1" w:noVBand="1"/>
      </w:tblPr>
      <w:tblGrid>
        <w:gridCol w:w="4455"/>
        <w:gridCol w:w="1511"/>
        <w:gridCol w:w="2036"/>
        <w:gridCol w:w="2482"/>
      </w:tblGrid>
      <w:tr w:rsidR="1FE67D74" w:rsidTr="1FE67D74" w14:paraId="1CE17888">
        <w:trPr>
          <w:trHeight w:val="300"/>
        </w:trPr>
        <w:tc>
          <w:tcPr>
            <w:tcW w:w="5966" w:type="dxa"/>
            <w:gridSpan w:val="2"/>
            <w:tcMar/>
          </w:tcPr>
          <w:p w:rsidR="12A30C29" w:rsidP="1FE67D74" w:rsidRDefault="12A30C29" w14:paraId="633898DC" w14:textId="3258095E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2A30C29">
              <w:rPr>
                <w:b w:val="0"/>
                <w:bCs w:val="0"/>
                <w:sz w:val="24"/>
                <w:szCs w:val="24"/>
                <w:lang w:val="pt-PT"/>
              </w:rPr>
              <w:t>INDICE</w:t>
            </w:r>
          </w:p>
        </w:tc>
        <w:tc>
          <w:tcPr>
            <w:tcW w:w="2036" w:type="dxa"/>
            <w:vMerge w:val="restart"/>
            <w:tcBorders>
              <w:bottom w:val="single" w:color="000000" w:themeColor="text1" w:sz="18"/>
            </w:tcBorders>
            <w:tcMar/>
          </w:tcPr>
          <w:p w:rsidR="12A30C29" w:rsidP="1FE67D74" w:rsidRDefault="12A30C29" w14:paraId="0862A4D7" w14:textId="4909FF20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2A30C29">
              <w:rPr>
                <w:b w:val="0"/>
                <w:bCs w:val="0"/>
                <w:sz w:val="24"/>
                <w:szCs w:val="24"/>
                <w:lang w:val="pt-PT"/>
              </w:rPr>
              <w:t>N°</w:t>
            </w:r>
          </w:p>
        </w:tc>
        <w:tc>
          <w:tcPr>
            <w:tcW w:w="2482" w:type="dxa"/>
            <w:vMerge w:val="restart"/>
            <w:tcBorders>
              <w:bottom w:val="single" w:color="000000" w:themeColor="text1" w:sz="18"/>
            </w:tcBorders>
            <w:tcMar/>
          </w:tcPr>
          <w:p w:rsidR="12A30C29" w:rsidP="1FE67D74" w:rsidRDefault="12A30C29" w14:paraId="7C34224C" w14:textId="577CA7E4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2A30C29">
              <w:rPr>
                <w:b w:val="0"/>
                <w:bCs w:val="0"/>
                <w:sz w:val="24"/>
                <w:szCs w:val="24"/>
                <w:lang w:val="pt-PT"/>
              </w:rPr>
              <w:t>CONTROL</w:t>
            </w:r>
          </w:p>
        </w:tc>
      </w:tr>
      <w:tr w:rsidR="1FE67D74" w:rsidTr="1FE67D74" w14:paraId="0F64F5A8">
        <w:trPr>
          <w:trHeight w:val="300"/>
        </w:trPr>
        <w:tc>
          <w:tcPr>
            <w:tcW w:w="4455" w:type="dxa"/>
            <w:tcBorders>
              <w:bottom w:val="single" w:color="000000" w:themeColor="text1" w:sz="18"/>
            </w:tcBorders>
            <w:tcMar/>
          </w:tcPr>
          <w:p w:rsidR="12A30C29" w:rsidP="1FE67D74" w:rsidRDefault="12A30C29" w14:paraId="3C2FB68F" w14:textId="7C3729C8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2A30C29">
              <w:rPr>
                <w:b w:val="0"/>
                <w:bCs w:val="0"/>
                <w:sz w:val="24"/>
                <w:szCs w:val="24"/>
                <w:lang w:val="pt-PT"/>
              </w:rPr>
              <w:t>N°        RUBRO</w:t>
            </w:r>
          </w:p>
        </w:tc>
        <w:tc>
          <w:tcPr>
            <w:tcW w:w="1511" w:type="dxa"/>
            <w:tcBorders>
              <w:bottom w:val="single" w:color="000000" w:themeColor="text1" w:sz="18"/>
            </w:tcBorders>
            <w:tcMar/>
          </w:tcPr>
          <w:p w:rsidR="12A30C29" w:rsidP="1FE67D74" w:rsidRDefault="12A30C29" w14:paraId="55DE1124" w14:textId="51B19018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2A30C29">
              <w:rPr>
                <w:b w:val="0"/>
                <w:bCs w:val="0"/>
                <w:sz w:val="24"/>
                <w:szCs w:val="24"/>
                <w:lang w:val="pt-PT"/>
              </w:rPr>
              <w:t>LÁMINA</w:t>
            </w:r>
          </w:p>
        </w:tc>
        <w:tc>
          <w:tcPr>
            <w:tcW w:w="2036" w:type="dxa"/>
            <w:vMerge/>
            <w:tcBorders>
              <w:bottom w:val="single" w:color="000000" w:themeColor="text1" w:sz="18"/>
            </w:tcBorders>
            <w:tcMar/>
          </w:tcPr>
          <w:p w14:paraId="2C2E7EAA"/>
        </w:tc>
        <w:tc>
          <w:tcPr>
            <w:tcW w:w="2482" w:type="dxa"/>
            <w:vMerge/>
            <w:tcBorders>
              <w:bottom w:val="single" w:color="000000" w:themeColor="text1" w:sz="18"/>
            </w:tcBorders>
            <w:tcMar/>
          </w:tcPr>
          <w:p w14:paraId="71610BA7"/>
        </w:tc>
      </w:tr>
      <w:tr w:rsidR="1FE67D74" w:rsidTr="1FE67D74" w14:paraId="5129DD4B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6912E0A3" w:rsidP="1FE67D74" w:rsidRDefault="6912E0A3" w14:paraId="4FF738A9" w14:textId="1CE069D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6912E0A3">
              <w:rPr>
                <w:b w:val="1"/>
                <w:bCs w:val="1"/>
                <w:sz w:val="24"/>
                <w:szCs w:val="24"/>
                <w:lang w:val="pt-PT"/>
              </w:rPr>
              <w:t>1     ARQUITECTURA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1298D2D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49858B24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45934C1F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5DD8B98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6912E0A3" w:rsidP="1FE67D74" w:rsidRDefault="6912E0A3" w14:paraId="1BFDD6BA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6912E0A3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0AE2CDA3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0BDA0824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6912E0A3" w:rsidP="1FE67D74" w:rsidRDefault="6912E0A3" w14:paraId="19E0A66E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6912E0A3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1CAEFD1E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6912E0A3" w:rsidP="1FE67D74" w:rsidRDefault="6912E0A3" w14:paraId="56016C34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6912E0A3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26C8084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99AA30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0E8FBFD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85C064A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BB52B33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3C5C36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571A67F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192A18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8CD621D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254872C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45F58A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1BABAD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DF9EBA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60D861D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D168748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179527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C6885F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CF8B28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7919B5C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D0ABE18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D4E26D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AD2692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2F8F8B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0D021F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92409E5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C34C412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DE799D4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65C0C023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9E134BF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397530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C7DA502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6F87D62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DA1B885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BF5EDAA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14EC1DC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6121BD8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A26AB65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DD3092C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81DD968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9A24B11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F7303F7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45D00A0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20C5402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CEEF6A7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3EA68EB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EE0BDBB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15B0B8C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16E62B7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4831CC8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1771A009" w:rsidP="1FE67D74" w:rsidRDefault="1771A009" w14:paraId="777D29F7" w14:textId="7B09A98F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1771A009">
              <w:rPr>
                <w:b w:val="1"/>
                <w:bCs w:val="1"/>
                <w:sz w:val="24"/>
                <w:szCs w:val="24"/>
                <w:lang w:val="pt-PT"/>
              </w:rPr>
              <w:t>2</w:t>
            </w:r>
            <w:r w:rsidRPr="1FE67D74" w:rsidR="1FE67D74">
              <w:rPr>
                <w:b w:val="1"/>
                <w:bCs w:val="1"/>
                <w:sz w:val="24"/>
                <w:szCs w:val="24"/>
                <w:lang w:val="pt-PT"/>
              </w:rPr>
              <w:t xml:space="preserve">     </w:t>
            </w:r>
            <w:r w:rsidRPr="1FE67D74" w:rsidR="2E78B690">
              <w:rPr>
                <w:b w:val="1"/>
                <w:bCs w:val="1"/>
                <w:sz w:val="24"/>
                <w:szCs w:val="24"/>
                <w:lang w:val="pt-PT"/>
              </w:rPr>
              <w:t>SANITAARIA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1C33D04A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0304FBF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45D2688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BA92F3E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E4B5BC5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3934D9C9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7E7BD039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1835A9AF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3AF43964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7E65C00E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705F5A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9E0BDF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510711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343615F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0B36212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AFE1FF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1ED3E4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5ADE0E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5EF52AE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2EDD55AF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00BDB8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EE664D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A11409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1953B93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A297EA3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2FDBB0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C9E64A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4BF460A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06D9908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33002DF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B77B3A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066E9F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EC4F6B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9635479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908E56C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B49EC16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122964B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57201E0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16D50D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1BA89ACE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06FE5F4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42C9FEA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6660913F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8761A82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793B53A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29B36E3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8DB5318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5C2FC0D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4741C2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FDBA0EE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0E6A32C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E8EA179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D4875FA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3EBCA14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1DA619D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F2E7B61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3C5685B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B8748A6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7B8929D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7687C82E" w:rsidP="1FE67D74" w:rsidRDefault="7687C82E" w14:paraId="111241BF" w14:textId="55F4A015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7687C82E">
              <w:rPr>
                <w:b w:val="1"/>
                <w:bCs w:val="1"/>
                <w:sz w:val="24"/>
                <w:szCs w:val="24"/>
                <w:lang w:val="pt-PT"/>
              </w:rPr>
              <w:t>3</w:t>
            </w:r>
            <w:r w:rsidRPr="1FE67D74" w:rsidR="1FE67D74">
              <w:rPr>
                <w:b w:val="1"/>
                <w:bCs w:val="1"/>
                <w:sz w:val="24"/>
                <w:szCs w:val="24"/>
                <w:lang w:val="pt-PT"/>
              </w:rPr>
              <w:t xml:space="preserve">     </w:t>
            </w:r>
            <w:r w:rsidRPr="1FE67D74" w:rsidR="541B7456">
              <w:rPr>
                <w:b w:val="1"/>
                <w:bCs w:val="1"/>
                <w:sz w:val="24"/>
                <w:szCs w:val="24"/>
                <w:lang w:val="pt-PT"/>
              </w:rPr>
              <w:t>ELÉCTRICA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1AAC01C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0503259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33723574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5445A35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02308B9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4DE1FEB0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53C84E9B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23595D40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2E1FE08A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2CE4A192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59CCD4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0E9FE0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66E999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59C795C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7DD7D4B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216C23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FCABD0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E63BB7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74641BD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D1CFD4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28F909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09C741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A20CFF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C7F64E4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418A4F9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3D2D19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B6B317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BD4C66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563CF47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3B7FFEA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C3CFEE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807E0F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3BF2DF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AB3C079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8B9A717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1D7BDCB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71B9F76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93F37C2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51C1C4C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7A2C317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0EDB5B6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B849961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EC4320A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AD64868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D7FC169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4690AAB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72A6A73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3446C8A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BC50D5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2206E2E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12F5946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6DE296F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A3C37A4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0006253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117BEF9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4B13C20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5BAAB3A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046E46E4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</w:tbl>
    <w:p w:rsidRPr="00AC175E" w:rsidR="005D4C16" w:rsidP="1FE67D74" w:rsidRDefault="00275E82" w14:paraId="14C87D9D" w14:textId="2AC3A1DA">
      <w:pPr>
        <w:spacing w:line="276" w:lineRule="auto"/>
        <w:jc w:val="center"/>
        <w:rPr>
          <w:b w:val="1"/>
          <w:bCs w:val="1"/>
          <w:sz w:val="24"/>
          <w:szCs w:val="24"/>
          <w:lang w:val="pt-PT"/>
        </w:rPr>
      </w:pPr>
    </w:p>
    <w:tbl>
      <w:tblPr>
        <w:tblStyle w:val="Tablaconcuadrcula"/>
        <w:tblW w:w="0" w:type="auto"/>
        <w:tblBorders>
          <w:insideV w:val="single" w:color="000000" w:themeColor="text1" w:sz="18"/>
        </w:tblBorders>
        <w:tblLook w:val="06A0" w:firstRow="1" w:lastRow="0" w:firstColumn="1" w:lastColumn="0" w:noHBand="1" w:noVBand="1"/>
      </w:tblPr>
      <w:tblGrid>
        <w:gridCol w:w="4455"/>
        <w:gridCol w:w="6030"/>
      </w:tblGrid>
      <w:tr w:rsidR="1FE67D74" w:rsidTr="1FE67D74" w14:paraId="3CC43AC4">
        <w:trPr>
          <w:trHeight w:val="300"/>
        </w:trPr>
        <w:tc>
          <w:tcPr>
            <w:tcW w:w="4455" w:type="dxa"/>
            <w:tcMar/>
          </w:tcPr>
          <w:p w:rsidR="15F08384" w:rsidP="1FE67D74" w:rsidRDefault="15F08384" w14:paraId="61F0F3E6" w14:textId="2CE810B7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15F08384">
              <w:rPr/>
              <w:t>RESPUESTA N°:</w:t>
            </w:r>
          </w:p>
        </w:tc>
        <w:tc>
          <w:tcPr>
            <w:tcW w:w="6030" w:type="dxa"/>
            <w:tcMar/>
          </w:tcPr>
          <w:p w:rsidR="15F08384" w:rsidP="1FE67D74" w:rsidRDefault="15F08384" w14:paraId="2AAD555F" w14:textId="2B535A7C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15F08384">
              <w:rPr/>
              <w:t>EMPRESA</w:t>
            </w:r>
          </w:p>
        </w:tc>
      </w:tr>
    </w:tbl>
    <w:p w:rsidRPr="00AC175E" w:rsidR="005D4C16" w:rsidP="002A7BF1" w:rsidRDefault="00275E82" w14:paraId="268A953A" w14:textId="1A757720">
      <w:pPr>
        <w:spacing w:line="276" w:lineRule="auto"/>
      </w:pPr>
    </w:p>
    <w:tbl>
      <w:tblPr>
        <w:tblStyle w:val="Tablaconcuadrcula"/>
        <w:tblW w:w="0" w:type="auto"/>
        <w:tblBorders>
          <w:insideV w:val="single" w:color="000000" w:themeColor="text1" w:sz="18"/>
        </w:tblBorders>
        <w:tblLook w:val="06A0" w:firstRow="1" w:lastRow="0" w:firstColumn="1" w:lastColumn="0" w:noHBand="1" w:noVBand="1"/>
      </w:tblPr>
      <w:tblGrid>
        <w:gridCol w:w="4455"/>
        <w:gridCol w:w="1511"/>
        <w:gridCol w:w="2036"/>
        <w:gridCol w:w="2482"/>
      </w:tblGrid>
      <w:tr w:rsidR="1FE67D74" w:rsidTr="1FE67D74" w14:paraId="7B21D391">
        <w:trPr>
          <w:trHeight w:val="300"/>
        </w:trPr>
        <w:tc>
          <w:tcPr>
            <w:tcW w:w="5966" w:type="dxa"/>
            <w:gridSpan w:val="2"/>
            <w:tcMar/>
          </w:tcPr>
          <w:p w:rsidR="1FE67D74" w:rsidP="1FE67D74" w:rsidRDefault="1FE67D74" w14:paraId="209CA438" w14:textId="3258095E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INDICE</w:t>
            </w:r>
          </w:p>
        </w:tc>
        <w:tc>
          <w:tcPr>
            <w:tcW w:w="2036" w:type="dxa"/>
            <w:vMerge w:val="restart"/>
            <w:tcBorders>
              <w:bottom w:val="single" w:color="000000" w:themeColor="text1" w:sz="18"/>
            </w:tcBorders>
            <w:tcMar/>
          </w:tcPr>
          <w:p w:rsidR="1FE67D74" w:rsidP="1FE67D74" w:rsidRDefault="1FE67D74" w14:paraId="26F309F0" w14:textId="4909FF20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N°</w:t>
            </w:r>
          </w:p>
        </w:tc>
        <w:tc>
          <w:tcPr>
            <w:tcW w:w="2482" w:type="dxa"/>
            <w:vMerge w:val="restart"/>
            <w:tcBorders>
              <w:bottom w:val="single" w:color="000000" w:themeColor="text1" w:sz="18"/>
            </w:tcBorders>
            <w:tcMar/>
          </w:tcPr>
          <w:p w:rsidR="1FE67D74" w:rsidP="1FE67D74" w:rsidRDefault="1FE67D74" w14:paraId="5B67DA8C" w14:textId="577CA7E4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CONTROL</w:t>
            </w:r>
          </w:p>
        </w:tc>
      </w:tr>
      <w:tr w:rsidR="1FE67D74" w:rsidTr="1FE67D74" w14:paraId="4101D246">
        <w:trPr>
          <w:trHeight w:val="300"/>
        </w:trPr>
        <w:tc>
          <w:tcPr>
            <w:tcW w:w="4455" w:type="dxa"/>
            <w:tcBorders>
              <w:bottom w:val="single" w:color="000000" w:themeColor="text1" w:sz="18"/>
            </w:tcBorders>
            <w:tcMar/>
          </w:tcPr>
          <w:p w:rsidR="1FE67D74" w:rsidP="1FE67D74" w:rsidRDefault="1FE67D74" w14:paraId="6D299E56" w14:textId="7C3729C8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N°        RUBRO</w:t>
            </w:r>
          </w:p>
        </w:tc>
        <w:tc>
          <w:tcPr>
            <w:tcW w:w="1511" w:type="dxa"/>
            <w:tcBorders>
              <w:bottom w:val="single" w:color="000000" w:themeColor="text1" w:sz="18"/>
            </w:tcBorders>
            <w:tcMar/>
          </w:tcPr>
          <w:p w:rsidR="1FE67D74" w:rsidP="1FE67D74" w:rsidRDefault="1FE67D74" w14:paraId="45C83512" w14:textId="51B19018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LÁMINA</w:t>
            </w:r>
          </w:p>
        </w:tc>
        <w:tc>
          <w:tcPr>
            <w:tcW w:w="2036" w:type="dxa"/>
            <w:vMerge/>
            <w:tcBorders>
              <w:bottom w:val="single" w:color="000000" w:themeColor="text1" w:sz="18"/>
            </w:tcBorders>
            <w:tcMar/>
          </w:tcPr>
          <w:p w14:paraId="7CA69949"/>
        </w:tc>
        <w:tc>
          <w:tcPr>
            <w:tcW w:w="2482" w:type="dxa"/>
            <w:vMerge/>
            <w:tcBorders>
              <w:bottom w:val="single" w:color="000000" w:themeColor="text1" w:sz="18"/>
            </w:tcBorders>
            <w:tcMar/>
          </w:tcPr>
          <w:p w14:paraId="19BE8D60"/>
        </w:tc>
      </w:tr>
      <w:tr w:rsidR="1FE67D74" w:rsidTr="1FE67D74" w14:paraId="0C4A1D92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6B8F80ED" w:rsidP="1FE67D74" w:rsidRDefault="6B8F80ED" w14:paraId="504502B6" w14:textId="001910A6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6B8F80ED">
              <w:rPr>
                <w:b w:val="1"/>
                <w:bCs w:val="1"/>
                <w:sz w:val="24"/>
                <w:szCs w:val="24"/>
                <w:lang w:val="pt-PT"/>
              </w:rPr>
              <w:t>4</w:t>
            </w:r>
            <w:r w:rsidRPr="1FE67D74" w:rsidR="1FE67D74">
              <w:rPr>
                <w:b w:val="1"/>
                <w:bCs w:val="1"/>
                <w:sz w:val="24"/>
                <w:szCs w:val="24"/>
                <w:lang w:val="pt-PT"/>
              </w:rPr>
              <w:t xml:space="preserve">     </w:t>
            </w:r>
            <w:r w:rsidRPr="1FE67D74" w:rsidR="4819ACE4">
              <w:rPr>
                <w:b w:val="1"/>
                <w:bCs w:val="1"/>
                <w:sz w:val="24"/>
                <w:szCs w:val="24"/>
                <w:lang w:val="pt-PT"/>
              </w:rPr>
              <w:t>VÍAL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4A256E2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7C566E7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5A81644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2A41B0B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68A3270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0812EB23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11BB0BFE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61339701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4BFE8DA5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3E707EA0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699FCF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6F9F5C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763427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03FE9AE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B84629E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5AB852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D3C836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6AE8F6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AFE7A3E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1E1301C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50D0A1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0C5661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6445803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9145681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AE5C810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288020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30ABEA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FC2BF3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26CAA50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A9FD6A1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AFDB6F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5A52DA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88D120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5744317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7F713D5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89A8FCC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E117C60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8AE9560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DC693BC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64D6796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B69B246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444AD2C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C823485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64DB2DA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167148E6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826F38C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61E813F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026D6C08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2D972DE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08B9167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C90A0C1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D091E81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EE3A5AA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A7BE434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F959314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88D6DD0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2A46CCF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91DBFBE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6561FB2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5B5EE44B" w:rsidP="1FE67D74" w:rsidRDefault="5B5EE44B" w14:paraId="4AB07379" w14:textId="6A308CC5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5B5EE44B">
              <w:rPr>
                <w:b w:val="1"/>
                <w:bCs w:val="1"/>
                <w:sz w:val="24"/>
                <w:szCs w:val="24"/>
                <w:lang w:val="pt-PT"/>
              </w:rPr>
              <w:t>5</w:t>
            </w:r>
            <w:r w:rsidRPr="1FE67D74" w:rsidR="1FE67D74">
              <w:rPr>
                <w:b w:val="1"/>
                <w:bCs w:val="1"/>
                <w:sz w:val="24"/>
                <w:szCs w:val="24"/>
                <w:lang w:val="pt-PT"/>
              </w:rPr>
              <w:t xml:space="preserve">     </w:t>
            </w:r>
            <w:r w:rsidRPr="1FE67D74" w:rsidR="39E0701F">
              <w:rPr>
                <w:b w:val="1"/>
                <w:bCs w:val="1"/>
                <w:sz w:val="24"/>
                <w:szCs w:val="24"/>
                <w:lang w:val="pt-PT"/>
              </w:rPr>
              <w:t>AGRIMENSURA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24AA297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7FB8334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4D797DB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B581469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F7FFDA7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675D42C6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1DBEF5EB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7F5ADEC0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53EB3049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5A21433A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17806C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4034A74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778F8E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1116D43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2EA522BF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655D0EA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7687D8A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0E73E9F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3EBF9F8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A4E41F8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843924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E9F9EB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A26DEA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07CE9FC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B35CB3A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A5B6E4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A79FB6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019461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B563F3E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1928C850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C289B0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646425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287342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F5AFDBF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C7034E9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8EAA5EE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3BBAAA5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ADFFA04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583B86F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2C1BEA68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04D521E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64CE892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1B077EC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08F043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EF98450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CC26F66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040819F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F5FCBD1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1F3A174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298F4D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AC13A58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C7A6F4C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24E948D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F26BC3F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92C864D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34E4979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14D6EC5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62C227C5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B4C982A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18D87B8F" w:rsidP="1FE67D74" w:rsidRDefault="18D87B8F" w14:paraId="41FBC746" w14:textId="71A8CA7E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18D87B8F">
              <w:rPr>
                <w:b w:val="1"/>
                <w:bCs w:val="1"/>
                <w:sz w:val="24"/>
                <w:szCs w:val="24"/>
                <w:lang w:val="pt-PT"/>
              </w:rPr>
              <w:t>6</w:t>
            </w:r>
            <w:r w:rsidRPr="1FE67D74" w:rsidR="1FE67D74">
              <w:rPr>
                <w:b w:val="1"/>
                <w:bCs w:val="1"/>
                <w:sz w:val="24"/>
                <w:szCs w:val="24"/>
                <w:lang w:val="pt-PT"/>
              </w:rPr>
              <w:t xml:space="preserve">     </w:t>
            </w:r>
            <w:r w:rsidRPr="1FE67D74" w:rsidR="0F485FB5">
              <w:rPr>
                <w:b w:val="1"/>
                <w:bCs w:val="1"/>
                <w:sz w:val="24"/>
                <w:szCs w:val="24"/>
                <w:lang w:val="pt-PT"/>
              </w:rPr>
              <w:t>ESTRUCTURA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5207659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5C70604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75A3C7C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EF15B20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8640B57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618BF792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4DE2CB77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161559D9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49172149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1B6BBFD7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F1985D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B88512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AB61C7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C6EAA1D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794887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873958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509999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7B592B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0ABC077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5F69ADB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3BB89D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1F146CF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08452F0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0213B19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FA5D88E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EA202A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3FA523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083A51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8725DF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D73A2C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39D45F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17D66B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45228E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4070D2B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812648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5E120A4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63F9F71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657B3AEE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1BA8C94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0727A05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D18346F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480901F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683897B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2555FFA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2D7105DB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5D1D548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A701D7F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9EDEB6D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7938BB8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BBE595A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4E552DE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F555C95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B3453C8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C1860C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2B82467E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9DF8408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D36D47D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E9D9C61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</w:tbl>
    <w:p w:rsidRPr="00AC175E" w:rsidR="005D4C16" w:rsidP="002A7BF1" w:rsidRDefault="00275E82" w14:paraId="6F14ED5D" w14:textId="7155281F">
      <w:pPr>
        <w:spacing w:line="276" w:lineRule="auto"/>
      </w:pPr>
    </w:p>
    <w:p w:rsidRPr="00AC175E" w:rsidR="005D4C16" w:rsidP="002A7BF1" w:rsidRDefault="00275E82" w14:paraId="4778D3F3" w14:textId="4C535C1D">
      <w:pPr>
        <w:spacing w:line="276" w:lineRule="auto"/>
      </w:pPr>
    </w:p>
    <w:p w:rsidRPr="00AC175E" w:rsidR="005D4C16" w:rsidP="1FE67D74" w:rsidRDefault="00275E82" w14:textId="77777777" w14:paraId="08AFD6A7">
      <w:pPr>
        <w:spacing w:line="276" w:lineRule="auto"/>
        <w:rPr>
          <w:b w:val="1"/>
          <w:bCs w:val="1"/>
        </w:rPr>
      </w:pPr>
      <w:bookmarkEnd w:id="0"/>
    </w:p>
    <w:p w:rsidRPr="00AC175E" w:rsidR="005D4C16" w:rsidP="1FE67D74" w:rsidRDefault="00275E82" w14:paraId="1E7BCB9B" w14:textId="010C89A2">
      <w:pPr>
        <w:spacing w:line="276" w:lineRule="auto"/>
        <w:rPr>
          <w:b w:val="1"/>
          <w:bCs w:val="1"/>
        </w:rPr>
      </w:pPr>
      <w:r w:rsidRPr="1FE67D74" w:rsidR="1C455072">
        <w:rPr>
          <w:b w:val="1"/>
          <w:bCs w:val="1"/>
        </w:rPr>
        <w:t>LICITACIÓN N°:</w:t>
      </w:r>
    </w:p>
    <w:p w:rsidRPr="00AC175E" w:rsidR="005D4C16" w:rsidP="002A7BF1" w:rsidRDefault="00275E82" w14:paraId="4FE3B8AF" w14:textId="0D584053">
      <w:pPr>
        <w:spacing w:line="276" w:lineRule="auto"/>
      </w:pPr>
    </w:p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3495"/>
        <w:gridCol w:w="3495"/>
        <w:gridCol w:w="3495"/>
      </w:tblGrid>
      <w:tr w:rsidR="1FE67D74" w:rsidTr="1FE67D74" w14:paraId="6DFD4707">
        <w:trPr>
          <w:trHeight w:val="300"/>
        </w:trPr>
        <w:tc>
          <w:tcPr>
            <w:tcW w:w="10485" w:type="dxa"/>
            <w:gridSpan w:val="3"/>
            <w:tcMar/>
          </w:tcPr>
          <w:p w:rsidR="41BAB3F3" w:rsidP="1FE67D74" w:rsidRDefault="41BAB3F3" w14:paraId="22BF3015" w14:textId="16C9D9EF">
            <w:pPr>
              <w:pStyle w:val="Normal"/>
            </w:pPr>
            <w:r w:rsidR="41BAB3F3">
              <w:rPr/>
              <w:t xml:space="preserve">EMPRESA: </w:t>
            </w:r>
          </w:p>
        </w:tc>
      </w:tr>
      <w:tr w:rsidR="1FE67D74" w:rsidTr="1FE67D74" w14:paraId="1428FAA9">
        <w:trPr>
          <w:trHeight w:val="300"/>
        </w:trPr>
        <w:tc>
          <w:tcPr>
            <w:tcW w:w="3495" w:type="dxa"/>
            <w:tcMar/>
          </w:tcPr>
          <w:p w:rsidR="41BAB3F3" w:rsidP="1FE67D74" w:rsidRDefault="41BAB3F3" w14:paraId="0478BC57" w14:textId="51471B2C">
            <w:pPr>
              <w:pStyle w:val="Normal"/>
            </w:pPr>
            <w:r w:rsidR="41BAB3F3">
              <w:rPr/>
              <w:t>OBRA:</w:t>
            </w:r>
          </w:p>
        </w:tc>
        <w:tc>
          <w:tcPr>
            <w:tcW w:w="3495" w:type="dxa"/>
            <w:tcMar/>
          </w:tcPr>
          <w:p w:rsidR="1FE67D74" w:rsidP="1FE67D74" w:rsidRDefault="1FE67D74" w14:paraId="5F51D1D0" w14:textId="0C11CF11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230EF970" w14:textId="0C11CF11">
            <w:pPr>
              <w:pStyle w:val="Normal"/>
            </w:pPr>
          </w:p>
        </w:tc>
      </w:tr>
      <w:tr w:rsidR="1FE67D74" w:rsidTr="1FE67D74" w14:paraId="58206BEC">
        <w:trPr>
          <w:trHeight w:val="585"/>
        </w:trPr>
        <w:tc>
          <w:tcPr>
            <w:tcW w:w="6990" w:type="dxa"/>
            <w:gridSpan w:val="2"/>
            <w:tcMar/>
          </w:tcPr>
          <w:p w:rsidR="41BAB3F3" w:rsidP="1FE67D74" w:rsidRDefault="41BAB3F3" w14:paraId="3A0D76F4" w14:textId="01D546DF">
            <w:pPr>
              <w:pStyle w:val="Normal"/>
            </w:pPr>
            <w:r w:rsidR="41BAB3F3">
              <w:rPr/>
              <w:t>UBICACIÓN:</w:t>
            </w:r>
          </w:p>
        </w:tc>
        <w:tc>
          <w:tcPr>
            <w:tcW w:w="3495" w:type="dxa"/>
            <w:tcMar/>
          </w:tcPr>
          <w:p w:rsidR="1FE67D74" w:rsidP="1FE67D74" w:rsidRDefault="1FE67D74" w14:paraId="64C0F2E6" w14:textId="0C11CF11">
            <w:pPr>
              <w:pStyle w:val="Normal"/>
            </w:pPr>
          </w:p>
        </w:tc>
      </w:tr>
      <w:tr w:rsidR="1FE67D74" w:rsidTr="1FE67D74" w14:paraId="464E181D">
        <w:trPr>
          <w:trHeight w:val="300"/>
        </w:trPr>
        <w:tc>
          <w:tcPr>
            <w:tcW w:w="6990" w:type="dxa"/>
            <w:gridSpan w:val="2"/>
            <w:tcMar/>
          </w:tcPr>
          <w:p w:rsidR="41BAB3F3" w:rsidP="1FE67D74" w:rsidRDefault="41BAB3F3" w14:paraId="70318FF1" w14:textId="644745B1">
            <w:pPr>
              <w:pStyle w:val="Normal"/>
            </w:pPr>
            <w:r w:rsidR="41BAB3F3">
              <w:rPr/>
              <w:t>PADRÓN:</w:t>
            </w:r>
          </w:p>
          <w:p w:rsidR="41BAB3F3" w:rsidP="1FE67D74" w:rsidRDefault="41BAB3F3" w14:paraId="1E8773EB" w14:textId="2945A2AE">
            <w:pPr>
              <w:pStyle w:val="Normal"/>
            </w:pPr>
            <w:r w:rsidR="41BAB3F3">
              <w:rPr/>
              <w:t>PROPIETARIO:</w:t>
            </w:r>
          </w:p>
          <w:p w:rsidR="41BAB3F3" w:rsidP="1FE67D74" w:rsidRDefault="41BAB3F3" w14:paraId="403F5AF2" w14:textId="142F7657">
            <w:pPr>
              <w:pStyle w:val="Normal"/>
            </w:pPr>
            <w:r w:rsidR="41BAB3F3">
              <w:rPr/>
              <w:t>RUBRO:</w:t>
            </w:r>
          </w:p>
        </w:tc>
        <w:tc>
          <w:tcPr>
            <w:tcW w:w="3495" w:type="dxa"/>
            <w:tcMar/>
          </w:tcPr>
          <w:p w:rsidR="41BAB3F3" w:rsidP="1FE67D74" w:rsidRDefault="41BAB3F3" w14:paraId="503CABC2" w14:textId="1E9CB247">
            <w:pPr>
              <w:pStyle w:val="Normal"/>
            </w:pPr>
            <w:r w:rsidR="41BAB3F3">
              <w:rPr/>
              <w:t>N°</w:t>
            </w:r>
            <w:r w:rsidR="41BAB3F3">
              <w:rPr/>
              <w:t xml:space="preserve"> LÁMINA</w:t>
            </w:r>
          </w:p>
        </w:tc>
      </w:tr>
      <w:tr w:rsidR="1FE67D74" w:rsidTr="1FE67D74" w14:paraId="20A39AA5">
        <w:trPr>
          <w:trHeight w:val="855"/>
        </w:trPr>
        <w:tc>
          <w:tcPr>
            <w:tcW w:w="6990" w:type="dxa"/>
            <w:gridSpan w:val="2"/>
            <w:tcMar/>
          </w:tcPr>
          <w:p w:rsidR="41BAB3F3" w:rsidP="1FE67D74" w:rsidRDefault="41BAB3F3" w14:paraId="7DF14E54" w14:textId="56C9BBE9">
            <w:pPr>
              <w:pStyle w:val="Normal"/>
            </w:pPr>
            <w:r w:rsidR="41BAB3F3">
              <w:rPr/>
              <w:t>FECHA:</w:t>
            </w:r>
          </w:p>
          <w:p w:rsidR="41BAB3F3" w:rsidP="1FE67D74" w:rsidRDefault="41BAB3F3" w14:paraId="3C4418DB" w14:textId="25DB19D0">
            <w:pPr>
              <w:pStyle w:val="Normal"/>
            </w:pPr>
            <w:r w:rsidR="41BAB3F3">
              <w:rPr/>
              <w:t>ESCALA:</w:t>
            </w:r>
          </w:p>
          <w:p w:rsidR="41BAB3F3" w:rsidP="1FE67D74" w:rsidRDefault="41BAB3F3" w14:paraId="479807B4" w14:textId="74A0E6A8">
            <w:pPr>
              <w:pStyle w:val="Normal"/>
            </w:pPr>
            <w:r w:rsidR="41BAB3F3">
              <w:rPr/>
              <w:t>TÉCNICO:</w:t>
            </w:r>
          </w:p>
        </w:tc>
        <w:tc>
          <w:tcPr>
            <w:tcW w:w="3495" w:type="dxa"/>
            <w:tcMar/>
          </w:tcPr>
          <w:p w:rsidR="1FE67D74" w:rsidP="1FE67D74" w:rsidRDefault="1FE67D74" w14:paraId="3C7F5A76" w14:textId="0C11CF11">
            <w:pPr>
              <w:pStyle w:val="Normal"/>
            </w:pPr>
          </w:p>
        </w:tc>
      </w:tr>
      <w:tr w:rsidR="1FE67D74" w:rsidTr="1FE67D74" w14:paraId="3CCA31BD">
        <w:trPr>
          <w:trHeight w:val="300"/>
        </w:trPr>
        <w:tc>
          <w:tcPr>
            <w:tcW w:w="10485" w:type="dxa"/>
            <w:gridSpan w:val="3"/>
            <w:tcMar/>
          </w:tcPr>
          <w:p w:rsidR="41BAB3F3" w:rsidP="1FE67D74" w:rsidRDefault="41BAB3F3" w14:paraId="76A3E174" w14:textId="2A472543">
            <w:pPr>
              <w:pStyle w:val="Normal"/>
            </w:pPr>
            <w:r w:rsidR="41BAB3F3">
              <w:rPr/>
              <w:t>DIRECCIÓN:</w:t>
            </w:r>
          </w:p>
          <w:p w:rsidR="41BAB3F3" w:rsidP="1FE67D74" w:rsidRDefault="41BAB3F3" w14:paraId="106B18D0" w14:textId="391C33F6">
            <w:pPr>
              <w:pStyle w:val="Normal"/>
            </w:pPr>
            <w:r w:rsidR="41BAB3F3">
              <w:rPr/>
              <w:t>TELÉFONO:</w:t>
            </w:r>
          </w:p>
          <w:p w:rsidR="41BAB3F3" w:rsidP="1FE67D74" w:rsidRDefault="41BAB3F3" w14:paraId="6FC0CA19" w14:textId="1A370516">
            <w:pPr>
              <w:pStyle w:val="Normal"/>
            </w:pPr>
            <w:r w:rsidR="41BAB3F3">
              <w:rPr/>
              <w:t>FIRMAS:</w:t>
            </w:r>
          </w:p>
        </w:tc>
      </w:tr>
    </w:tbl>
    <w:p w:rsidRPr="00AC175E" w:rsidR="005D4C16" w:rsidP="1FE67D74" w:rsidRDefault="00275E82" w14:paraId="60BCA124" w14:textId="4DAA4E16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</w:pPr>
    </w:p>
    <w:p w:rsidRPr="00AC175E" w:rsidR="005D4C16" w:rsidP="1FE67D74" w:rsidRDefault="00275E82" w14:paraId="4F0B0B08" w14:textId="080A5781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</w:pPr>
    </w:p>
    <w:tbl>
      <w:tblPr>
        <w:tblStyle w:val="Tablaconcuadrcula"/>
        <w:bidiVisual w:val="0"/>
        <w:tblW w:w="0" w:type="auto"/>
        <w:tblLook w:val="06A0" w:firstRow="1" w:lastRow="0" w:firstColumn="1" w:lastColumn="0" w:noHBand="1" w:noVBand="1"/>
      </w:tblPr>
      <w:tblGrid>
        <w:gridCol w:w="3900"/>
        <w:gridCol w:w="3090"/>
        <w:gridCol w:w="3495"/>
      </w:tblGrid>
      <w:tr w:rsidR="1FE67D74" w:rsidTr="1FE67D74" w14:paraId="752C0BDE">
        <w:trPr>
          <w:trHeight w:val="300"/>
        </w:trPr>
        <w:tc>
          <w:tcPr>
            <w:tcW w:w="6990" w:type="dxa"/>
            <w:gridSpan w:val="2"/>
            <w:tcMar/>
          </w:tcPr>
          <w:p w:rsidR="41BAB3F3" w:rsidP="1FE67D74" w:rsidRDefault="41BAB3F3" w14:paraId="3BD105AF" w14:textId="03FECC3B">
            <w:pPr>
              <w:pStyle w:val="Normal"/>
            </w:pPr>
            <w:r w:rsidR="41BAB3F3">
              <w:rPr/>
              <w:t>NOTACIÓN</w:t>
            </w:r>
          </w:p>
        </w:tc>
        <w:tc>
          <w:tcPr>
            <w:tcW w:w="3495" w:type="dxa"/>
            <w:tcMar/>
          </w:tcPr>
          <w:p w:rsidR="1FE67D74" w:rsidP="1FE67D74" w:rsidRDefault="1FE67D74" w14:paraId="355F203D" w14:textId="2BE4A344">
            <w:pPr>
              <w:pStyle w:val="Normal"/>
            </w:pPr>
          </w:p>
        </w:tc>
      </w:tr>
      <w:tr w:rsidR="1FE67D74" w:rsidTr="1FE67D74" w14:paraId="3EE1DA6E">
        <w:trPr>
          <w:trHeight w:val="300"/>
        </w:trPr>
        <w:tc>
          <w:tcPr>
            <w:tcW w:w="6990" w:type="dxa"/>
            <w:gridSpan w:val="2"/>
            <w:tcMar/>
          </w:tcPr>
          <w:p w:rsidR="41BAB3F3" w:rsidP="1FE67D74" w:rsidRDefault="41BAB3F3" w14:paraId="32501201" w14:textId="542823B6">
            <w:pPr>
              <w:pStyle w:val="Normal"/>
            </w:pPr>
            <w:r w:rsidR="41BAB3F3">
              <w:rPr/>
              <w:t>RUBROS</w:t>
            </w:r>
          </w:p>
        </w:tc>
        <w:tc>
          <w:tcPr>
            <w:tcW w:w="3495" w:type="dxa"/>
            <w:tcMar/>
          </w:tcPr>
          <w:p w:rsidR="41BAB3F3" w:rsidP="1FE67D74" w:rsidRDefault="41BAB3F3" w14:paraId="3D284701" w14:textId="4B3186AC">
            <w:pPr>
              <w:pStyle w:val="Normal"/>
            </w:pPr>
            <w:r w:rsidR="41BAB3F3">
              <w:rPr/>
              <w:t>N°</w:t>
            </w:r>
            <w:r w:rsidR="41BAB3F3">
              <w:rPr/>
              <w:t xml:space="preserve"> LAMINA</w:t>
            </w:r>
          </w:p>
        </w:tc>
      </w:tr>
      <w:tr w:rsidR="1FE67D74" w:rsidTr="1FE67D74" w14:paraId="62D2F6CA">
        <w:trPr>
          <w:trHeight w:val="300"/>
        </w:trPr>
        <w:tc>
          <w:tcPr>
            <w:tcW w:w="3900" w:type="dxa"/>
            <w:tcMar/>
          </w:tcPr>
          <w:p w:rsidR="41BAB3F3" w:rsidP="1FE67D74" w:rsidRDefault="41BAB3F3" w14:paraId="6D01EEBF" w14:textId="76A689DE">
            <w:pPr>
              <w:pStyle w:val="Normal"/>
            </w:pPr>
            <w:r w:rsidR="41BAB3F3">
              <w:rPr/>
              <w:t>ARQUITECTURA Y ESTRUCTURA:</w:t>
            </w:r>
          </w:p>
        </w:tc>
        <w:tc>
          <w:tcPr>
            <w:tcW w:w="3090" w:type="dxa"/>
            <w:tcMar/>
          </w:tcPr>
          <w:p w:rsidR="1FE67D74" w:rsidP="1FE67D74" w:rsidRDefault="1FE67D74" w14:paraId="00B617A3" w14:textId="2BE4A344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200911E9" w14:textId="2BE4A344">
            <w:pPr>
              <w:pStyle w:val="Normal"/>
            </w:pPr>
          </w:p>
        </w:tc>
      </w:tr>
      <w:tr w:rsidR="1FE67D74" w:rsidTr="1FE67D74" w14:paraId="3CC3A12A">
        <w:trPr>
          <w:trHeight w:val="300"/>
        </w:trPr>
        <w:tc>
          <w:tcPr>
            <w:tcW w:w="3900" w:type="dxa"/>
            <w:tcMar/>
          </w:tcPr>
          <w:p w:rsidR="41BAB3F3" w:rsidP="1FE67D74" w:rsidRDefault="41BAB3F3" w14:paraId="6F74CDDF" w14:textId="4632DE45">
            <w:pPr>
              <w:pStyle w:val="Normal"/>
            </w:pPr>
            <w:r w:rsidR="41BAB3F3">
              <w:rPr/>
              <w:t>SANITARIA:</w:t>
            </w:r>
          </w:p>
        </w:tc>
        <w:tc>
          <w:tcPr>
            <w:tcW w:w="3090" w:type="dxa"/>
            <w:tcMar/>
          </w:tcPr>
          <w:p w:rsidR="1FE67D74" w:rsidP="1FE67D74" w:rsidRDefault="1FE67D74" w14:paraId="6481291A" w14:textId="2BE4A344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492F43C8" w14:textId="2BE4A344">
            <w:pPr>
              <w:pStyle w:val="Normal"/>
            </w:pPr>
          </w:p>
        </w:tc>
      </w:tr>
      <w:tr w:rsidR="1FE67D74" w:rsidTr="1FE67D74" w14:paraId="2C771F47">
        <w:trPr>
          <w:trHeight w:val="300"/>
        </w:trPr>
        <w:tc>
          <w:tcPr>
            <w:tcW w:w="3900" w:type="dxa"/>
            <w:tcMar/>
          </w:tcPr>
          <w:p w:rsidR="41BAB3F3" w:rsidP="1FE67D74" w:rsidRDefault="41BAB3F3" w14:paraId="6CDCC8CE" w14:textId="45FE590C">
            <w:pPr>
              <w:pStyle w:val="Normal"/>
            </w:pPr>
            <w:r w:rsidR="41BAB3F3">
              <w:rPr/>
              <w:t>VIAL:</w:t>
            </w:r>
          </w:p>
        </w:tc>
        <w:tc>
          <w:tcPr>
            <w:tcW w:w="3090" w:type="dxa"/>
            <w:tcMar/>
          </w:tcPr>
          <w:p w:rsidR="1FE67D74" w:rsidP="1FE67D74" w:rsidRDefault="1FE67D74" w14:paraId="2D63DDC6" w14:textId="2BE4A344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221A7B65" w14:textId="2BE4A344">
            <w:pPr>
              <w:pStyle w:val="Normal"/>
            </w:pPr>
          </w:p>
        </w:tc>
      </w:tr>
      <w:tr w:rsidR="1FE67D74" w:rsidTr="1FE67D74" w14:paraId="7C698F1A">
        <w:trPr>
          <w:trHeight w:val="300"/>
        </w:trPr>
        <w:tc>
          <w:tcPr>
            <w:tcW w:w="3900" w:type="dxa"/>
            <w:tcMar/>
          </w:tcPr>
          <w:p w:rsidR="41BAB3F3" w:rsidP="1FE67D74" w:rsidRDefault="41BAB3F3" w14:paraId="28A81B98" w14:textId="572D3C2B">
            <w:pPr>
              <w:pStyle w:val="Normal"/>
            </w:pPr>
            <w:r w:rsidR="41BAB3F3">
              <w:rPr/>
              <w:t>ELÉCTRICA:</w:t>
            </w:r>
          </w:p>
        </w:tc>
        <w:tc>
          <w:tcPr>
            <w:tcW w:w="3090" w:type="dxa"/>
            <w:tcMar/>
          </w:tcPr>
          <w:p w:rsidR="1FE67D74" w:rsidP="1FE67D74" w:rsidRDefault="1FE67D74" w14:paraId="22917E28" w14:textId="2BE4A344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68DBF39E" w14:textId="2BE4A344">
            <w:pPr>
              <w:pStyle w:val="Normal"/>
            </w:pPr>
          </w:p>
        </w:tc>
      </w:tr>
      <w:tr w:rsidR="1FE67D74" w:rsidTr="1FE67D74" w14:paraId="0F9D4E80">
        <w:trPr>
          <w:trHeight w:val="300"/>
        </w:trPr>
        <w:tc>
          <w:tcPr>
            <w:tcW w:w="3900" w:type="dxa"/>
            <w:tcMar/>
          </w:tcPr>
          <w:p w:rsidR="41BAB3F3" w:rsidP="1FE67D74" w:rsidRDefault="41BAB3F3" w14:paraId="10BBC98B" w14:textId="26BF4B05">
            <w:pPr>
              <w:pStyle w:val="Normal"/>
            </w:pPr>
            <w:r w:rsidR="41BAB3F3">
              <w:rPr/>
              <w:t>MENSURA:</w:t>
            </w:r>
          </w:p>
        </w:tc>
        <w:tc>
          <w:tcPr>
            <w:tcW w:w="3090" w:type="dxa"/>
            <w:tcMar/>
          </w:tcPr>
          <w:p w:rsidR="1FE67D74" w:rsidP="1FE67D74" w:rsidRDefault="1FE67D74" w14:paraId="5841A5DD" w14:textId="2BE4A344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4C055A17" w14:textId="2BE4A344">
            <w:pPr>
              <w:pStyle w:val="Normal"/>
            </w:pPr>
          </w:p>
        </w:tc>
      </w:tr>
    </w:tbl>
    <w:p w:rsidR="1FE67D74" w:rsidP="1FE67D74" w:rsidRDefault="1FE67D74" w14:paraId="59FC4933" w14:textId="3E4E231F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</w:pPr>
    </w:p>
    <w:p w:rsidRPr="00AC175E" w:rsidR="005F158E" w:rsidP="1FE67D74" w:rsidRDefault="00631007" w14:textId="47D3D141" w14:paraId="3E8DFE13">
      <w:pPr>
        <w:pStyle w:val="Normal"/>
        <w:widowControl w:val="1"/>
        <w:spacing w:line="276" w:lineRule="auto"/>
        <w:ind w:left="0"/>
        <w:jc w:val="center"/>
        <w:rPr>
          <w:rFonts w:ascii="Arial" w:hAnsi="Arial" w:cs="Arial"/>
          <w:lang w:val="es-ES"/>
        </w:rPr>
      </w:pPr>
    </w:p>
    <w:sectPr w:rsidRPr="00E039E2" w:rsidR="00AC6AB5" w:rsidSect="00734C64">
      <w:headerReference w:type="even" r:id="rId16"/>
      <w:headerReference w:type="default" r:id="rId17"/>
      <w:footerReference w:type="even" r:id="rId18"/>
      <w:footerReference w:type="default" r:id="rId19"/>
      <w:pgSz w:w="11907" w:h="16839" w:orient="portrait" w:code="9"/>
      <w:pgMar w:top="1418" w:right="992" w:bottom="851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E90" w:rsidRDefault="00FE3E90" w14:paraId="5D319675" w14:textId="77777777">
      <w:r>
        <w:separator/>
      </w:r>
    </w:p>
  </w:endnote>
  <w:endnote w:type="continuationSeparator" w:id="0">
    <w:p w:rsidR="00FE3E90" w:rsidRDefault="00FE3E90" w14:paraId="294562A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0E6CE04F" w14:textId="6F23FD12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E90" w:rsidRDefault="00FE3E90" w14:paraId="482EC3B3" w14:textId="77777777">
      <w:r>
        <w:separator/>
      </w:r>
    </w:p>
  </w:footnote>
  <w:footnote w:type="continuationSeparator" w:id="0">
    <w:p w:rsidR="00FE3E90" w:rsidRDefault="00FE3E90" w14:paraId="0D1B1E5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25"/>
  </w:num>
  <w:num w:numId="5">
    <w:abstractNumId w:val="18"/>
  </w:num>
  <w:num w:numId="6">
    <w:abstractNumId w:val="1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22"/>
  </w:num>
  <w:num w:numId="15">
    <w:abstractNumId w:val="13"/>
  </w:num>
  <w:num w:numId="16">
    <w:abstractNumId w:val="21"/>
  </w:num>
  <w:num w:numId="17">
    <w:abstractNumId w:val="24"/>
  </w:num>
  <w:num w:numId="1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lang="pt-BR" w:vendorID="64" w:dllVersion="131078" w:nlCheck="1" w:checkStyle="0" w:appName="MSWord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1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5E8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6FED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C64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2EE0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D9C10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39E2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4F5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A5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3E90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0395C44F"/>
    <w:rsid w:val="039F417B"/>
    <w:rsid w:val="05EE9B43"/>
    <w:rsid w:val="0E3C93FB"/>
    <w:rsid w:val="0F485FB5"/>
    <w:rsid w:val="1177CA54"/>
    <w:rsid w:val="120AB473"/>
    <w:rsid w:val="12398CFD"/>
    <w:rsid w:val="12A30C29"/>
    <w:rsid w:val="131D4A34"/>
    <w:rsid w:val="139C1F63"/>
    <w:rsid w:val="15F08384"/>
    <w:rsid w:val="1771A009"/>
    <w:rsid w:val="18D87B8F"/>
    <w:rsid w:val="1956A6F9"/>
    <w:rsid w:val="1B875D63"/>
    <w:rsid w:val="1C455072"/>
    <w:rsid w:val="1DAB5159"/>
    <w:rsid w:val="1FE67D74"/>
    <w:rsid w:val="212EF395"/>
    <w:rsid w:val="220B5BE8"/>
    <w:rsid w:val="229A332A"/>
    <w:rsid w:val="229A332A"/>
    <w:rsid w:val="24AE2ED8"/>
    <w:rsid w:val="24ED017C"/>
    <w:rsid w:val="2594955C"/>
    <w:rsid w:val="2C91432F"/>
    <w:rsid w:val="2E78B690"/>
    <w:rsid w:val="34ED0490"/>
    <w:rsid w:val="39056CBD"/>
    <w:rsid w:val="396E7C94"/>
    <w:rsid w:val="396E7C94"/>
    <w:rsid w:val="39E0701F"/>
    <w:rsid w:val="41BAB3F3"/>
    <w:rsid w:val="44625476"/>
    <w:rsid w:val="4819ACE4"/>
    <w:rsid w:val="497A3C1D"/>
    <w:rsid w:val="50366A67"/>
    <w:rsid w:val="50709C38"/>
    <w:rsid w:val="52144BD1"/>
    <w:rsid w:val="541B7456"/>
    <w:rsid w:val="559A6D0E"/>
    <w:rsid w:val="58C465D1"/>
    <w:rsid w:val="59D6D035"/>
    <w:rsid w:val="5B5EE44B"/>
    <w:rsid w:val="5C23F04E"/>
    <w:rsid w:val="5CE032AA"/>
    <w:rsid w:val="5FB6E8A9"/>
    <w:rsid w:val="64088C90"/>
    <w:rsid w:val="65C2C7BA"/>
    <w:rsid w:val="67CDD859"/>
    <w:rsid w:val="6912E0A3"/>
    <w:rsid w:val="69767243"/>
    <w:rsid w:val="6B8F80ED"/>
    <w:rsid w:val="6BFA4A1A"/>
    <w:rsid w:val="6E61D0D7"/>
    <w:rsid w:val="6F22EF50"/>
    <w:rsid w:val="70F65CF2"/>
    <w:rsid w:val="72A6E3E4"/>
    <w:rsid w:val="75EA7C3A"/>
    <w:rsid w:val="7687C82E"/>
    <w:rsid w:val="76F9DA3B"/>
    <w:rsid w:val="77728240"/>
    <w:rsid w:val="799EC985"/>
    <w:rsid w:val="7F9BD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1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footer" Target="foot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0470B-DDFB-4A3D-ABAB-F630EFBDAE43}"/>
</file>

<file path=customXml/itemProps2.xml><?xml version="1.0" encoding="utf-8"?>
<ds:datastoreItem xmlns:ds="http://schemas.openxmlformats.org/officeDocument/2006/customXml" ds:itemID="{C652643C-E3A0-4596-92C4-9ED8AD4702A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2BAAA443-938B-4A6B-88DB-2B0BC3046B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8FDCA-D73B-4E49-893A-ADC5A624AAE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CONTENIDO DEL PRESENTE PLIEGO DE CONDICIONES PARTICULARES PARA LOS LLAMADOS A LICITACIONES PUBLICAS NACIONALES PARA EL SUMINISTRO DE VIVIENDAS PARA PASIVOS DEL BANCO DE  PREVISI[N SOCIAL</dc:title>
  <dc:subject/>
  <dc:creator>Ana Rodriguez Serpa</dc:creator>
  <keywords/>
  <dc:description/>
  <lastModifiedBy>Araceli Acosta</lastModifiedBy>
  <revision>11</revision>
  <lastPrinted>2022-12-08T19:55:00.0000000Z</lastPrinted>
  <dcterms:created xsi:type="dcterms:W3CDTF">2023-01-30T12:22:00.0000000Z</dcterms:created>
  <dcterms:modified xsi:type="dcterms:W3CDTF">2026-07-08T17:46:50.7327416Z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